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007D93" w:rsidRPr="00BB4720" w:rsidRDefault="00156D71" w:rsidP="00007D93">
      <w:pPr>
        <w:spacing w:line="240" w:lineRule="auto"/>
        <w:ind w:firstLine="0"/>
        <w:jc w:val="center"/>
        <w:outlineLvl w:val="0"/>
        <w:rPr>
          <w:b/>
          <w:szCs w:val="28"/>
        </w:rPr>
      </w:pPr>
      <w:r w:rsidRPr="00BB4720">
        <w:rPr>
          <w:b/>
          <w:szCs w:val="28"/>
        </w:rPr>
        <w:t>Д</w:t>
      </w:r>
      <w:r w:rsidR="008F0C5A" w:rsidRPr="00BB4720">
        <w:rPr>
          <w:b/>
          <w:szCs w:val="28"/>
        </w:rPr>
        <w:t>ОКУМЕНТАЦИЯ   ПО ЗАПРОСУ ПРЕДЛОЖЕНИЙ</w:t>
      </w:r>
      <w:r w:rsidR="00007D93" w:rsidRPr="00BB4720">
        <w:rPr>
          <w:b/>
          <w:szCs w:val="28"/>
        </w:rPr>
        <w:t xml:space="preserve"> НА ПОСТАВКУ </w:t>
      </w:r>
      <w:r w:rsidR="00BB4720" w:rsidRPr="00BB4720">
        <w:rPr>
          <w:color w:val="000000"/>
          <w:szCs w:val="28"/>
        </w:rPr>
        <w:t xml:space="preserve">Регулирующей арматуры </w:t>
      </w:r>
      <w:r w:rsidR="00BB4720" w:rsidRPr="00BB4720">
        <w:rPr>
          <w:color w:val="000000"/>
          <w:szCs w:val="28"/>
          <w:lang w:val="en-US"/>
        </w:rPr>
        <w:t>Fisher</w:t>
      </w:r>
      <w:r w:rsidR="00BB4720" w:rsidRPr="00BB4720">
        <w:rPr>
          <w:color w:val="000000"/>
          <w:szCs w:val="28"/>
        </w:rPr>
        <w:t>-</w:t>
      </w:r>
      <w:r w:rsidR="00BB4720" w:rsidRPr="00BB4720">
        <w:rPr>
          <w:color w:val="000000"/>
          <w:szCs w:val="28"/>
          <w:lang w:val="en-US"/>
        </w:rPr>
        <w:t>Emerson</w:t>
      </w:r>
    </w:p>
    <w:p w:rsidR="00F01080" w:rsidRPr="00BB4720" w:rsidRDefault="00F01080" w:rsidP="00156D71">
      <w:pPr>
        <w:pStyle w:val="affffb"/>
        <w:jc w:val="center"/>
        <w:rPr>
          <w:caps/>
          <w:color w:val="000000"/>
          <w:szCs w:val="28"/>
          <w:highlight w:val="lightGray"/>
        </w:rPr>
      </w:pPr>
    </w:p>
    <w:p w:rsidR="00FC6D7D" w:rsidRPr="00BB4720" w:rsidRDefault="00FC6D7D">
      <w:pPr>
        <w:spacing w:line="240" w:lineRule="auto"/>
        <w:rPr>
          <w:szCs w:val="28"/>
          <w:highlight w:val="lightGray"/>
        </w:rPr>
      </w:pPr>
    </w:p>
    <w:p w:rsidR="00D345E3" w:rsidRPr="00BB4720" w:rsidRDefault="00D345E3" w:rsidP="00D345E3">
      <w:pPr>
        <w:suppressAutoHyphens/>
        <w:spacing w:line="240" w:lineRule="auto"/>
        <w:jc w:val="center"/>
        <w:rPr>
          <w:b/>
          <w:szCs w:val="28"/>
          <w:highlight w:val="lightGray"/>
        </w:rPr>
      </w:pPr>
      <w:r w:rsidRPr="00BB4720">
        <w:rPr>
          <w:b/>
          <w:szCs w:val="28"/>
        </w:rPr>
        <w:t xml:space="preserve">ДЛЯ НУЖД </w:t>
      </w:r>
      <w:r w:rsidR="00176A86" w:rsidRPr="00BB4720">
        <w:rPr>
          <w:b/>
          <w:szCs w:val="28"/>
        </w:rPr>
        <w:t xml:space="preserve">ФИЛИАЛА «СУРГУТСКАЯ ГРЭС-2» </w:t>
      </w:r>
      <w:r w:rsidR="004725AB" w:rsidRPr="00BB4720">
        <w:rPr>
          <w:b/>
          <w:szCs w:val="28"/>
        </w:rPr>
        <w:t>П</w:t>
      </w:r>
      <w:r w:rsidRPr="00BB4720">
        <w:rPr>
          <w:b/>
          <w:szCs w:val="28"/>
        </w:rPr>
        <w:t>АО «</w:t>
      </w:r>
      <w:r w:rsidR="004725AB" w:rsidRPr="00BB4720">
        <w:rPr>
          <w:b/>
          <w:szCs w:val="28"/>
        </w:rPr>
        <w:t>Юнипро»</w:t>
      </w:r>
      <w:r w:rsidRPr="00BB4720">
        <w:rPr>
          <w:b/>
          <w:szCs w:val="28"/>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BB4720">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E68B2">
          <w:rPr>
            <w:webHidden/>
          </w:rPr>
          <w:t>3</w:t>
        </w:r>
        <w:r w:rsidR="001F2C0F">
          <w:rPr>
            <w:webHidden/>
          </w:rPr>
          <w:fldChar w:fldCharType="end"/>
        </w:r>
      </w:hyperlink>
    </w:p>
    <w:p w:rsidR="001F2C0F" w:rsidRDefault="002C65CD">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4E68B2">
          <w:rPr>
            <w:webHidden/>
          </w:rPr>
          <w:t>7</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4E68B2">
          <w:rPr>
            <w:webHidden/>
          </w:rPr>
          <w:t>7</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4E68B2">
          <w:rPr>
            <w:webHidden/>
          </w:rPr>
          <w:t>10</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C65CD">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4E68B2">
          <w:rPr>
            <w:webHidden/>
          </w:rPr>
          <w:t>13</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4E68B2">
          <w:rPr>
            <w:webHidden/>
          </w:rPr>
          <w:t>15</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4E68B2">
          <w:rPr>
            <w:webHidden/>
          </w:rPr>
          <w:t>19</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4E68B2">
          <w:rPr>
            <w:webHidden/>
          </w:rPr>
          <w:t>21</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4E68B2">
          <w:rPr>
            <w:webHidden/>
          </w:rPr>
          <w:t>23</w:t>
        </w:r>
        <w:r w:rsidR="001F2C0F">
          <w:rPr>
            <w:webHidden/>
          </w:rPr>
          <w:fldChar w:fldCharType="end"/>
        </w:r>
      </w:hyperlink>
    </w:p>
    <w:p w:rsidR="001F2C0F" w:rsidRDefault="002C65CD">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4E68B2">
          <w:rPr>
            <w:webHidden/>
          </w:rPr>
          <w:t>25</w:t>
        </w:r>
        <w:r w:rsidR="001F2C0F">
          <w:rPr>
            <w:webHidden/>
          </w:rPr>
          <w:fldChar w:fldCharType="end"/>
        </w:r>
      </w:hyperlink>
    </w:p>
    <w:p w:rsidR="001F2C0F" w:rsidRDefault="002C65CD">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4E68B2">
          <w:rPr>
            <w:webHidden/>
          </w:rPr>
          <w:t>27</w:t>
        </w:r>
        <w:r w:rsidR="001F2C0F">
          <w:rPr>
            <w:webHidden/>
          </w:rPr>
          <w:fldChar w:fldCharType="end"/>
        </w:r>
      </w:hyperlink>
    </w:p>
    <w:p w:rsidR="001F2C0F" w:rsidRDefault="002C65CD">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4E68B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BB4720">
        <w:rPr>
          <w:b/>
          <w:color w:val="000000"/>
          <w:sz w:val="24"/>
          <w:szCs w:val="24"/>
        </w:rPr>
        <w:t>12</w:t>
      </w:r>
      <w:r w:rsidR="00293A43" w:rsidRPr="0040325B">
        <w:rPr>
          <w:b/>
          <w:color w:val="000000"/>
          <w:sz w:val="24"/>
          <w:szCs w:val="24"/>
        </w:rPr>
        <w:t>/1</w:t>
      </w:r>
      <w:r w:rsidR="00BB4720">
        <w:rPr>
          <w:b/>
          <w:color w:val="000000"/>
          <w:sz w:val="24"/>
          <w:szCs w:val="24"/>
        </w:rPr>
        <w:t>9</w:t>
      </w:r>
      <w:r w:rsidR="00F615D3" w:rsidRPr="0040325B">
        <w:rPr>
          <w:b/>
          <w:sz w:val="24"/>
          <w:szCs w:val="24"/>
        </w:rPr>
        <w:t xml:space="preserve"> от </w:t>
      </w:r>
      <w:r w:rsidR="00BB4720">
        <w:rPr>
          <w:b/>
          <w:sz w:val="24"/>
          <w:szCs w:val="24"/>
        </w:rPr>
        <w:t>24</w:t>
      </w:r>
      <w:r w:rsidR="00C87700">
        <w:rPr>
          <w:b/>
          <w:sz w:val="24"/>
          <w:szCs w:val="24"/>
        </w:rPr>
        <w:t>.</w:t>
      </w:r>
      <w:r w:rsidR="00BB4720">
        <w:rPr>
          <w:b/>
          <w:sz w:val="24"/>
          <w:szCs w:val="24"/>
        </w:rPr>
        <w:t>01</w:t>
      </w:r>
      <w:r w:rsidR="00CA1511">
        <w:rPr>
          <w:b/>
          <w:sz w:val="24"/>
          <w:szCs w:val="24"/>
        </w:rPr>
        <w:t>.201</w:t>
      </w:r>
      <w:r w:rsidR="00BB4720">
        <w:rPr>
          <w:b/>
          <w:sz w:val="24"/>
          <w:szCs w:val="24"/>
        </w:rPr>
        <w:t>9</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BB4720" w:rsidP="00BB4720">
            <w:pPr>
              <w:autoSpaceDE w:val="0"/>
              <w:autoSpaceDN w:val="0"/>
              <w:adjustRightInd w:val="0"/>
              <w:spacing w:line="276" w:lineRule="auto"/>
              <w:ind w:right="-72" w:firstLine="0"/>
              <w:jc w:val="left"/>
              <w:rPr>
                <w:bCs/>
                <w:sz w:val="24"/>
                <w:szCs w:val="24"/>
              </w:rPr>
            </w:pPr>
            <w:r>
              <w:rPr>
                <w:color w:val="000000"/>
                <w:sz w:val="24"/>
                <w:szCs w:val="24"/>
              </w:rPr>
              <w:t>Регулирующ</w:t>
            </w:r>
            <w:r>
              <w:rPr>
                <w:color w:val="000000"/>
                <w:sz w:val="24"/>
                <w:szCs w:val="24"/>
              </w:rPr>
              <w:t>ая</w:t>
            </w:r>
            <w:r>
              <w:rPr>
                <w:color w:val="000000"/>
                <w:sz w:val="24"/>
                <w:szCs w:val="24"/>
              </w:rPr>
              <w:t xml:space="preserve"> арматур</w:t>
            </w:r>
            <w:r>
              <w:rPr>
                <w:color w:val="000000"/>
                <w:sz w:val="24"/>
                <w:szCs w:val="24"/>
              </w:rPr>
              <w:t>а</w:t>
            </w:r>
            <w:r>
              <w:rPr>
                <w:color w:val="000000"/>
                <w:sz w:val="24"/>
                <w:szCs w:val="24"/>
              </w:rPr>
              <w:t xml:space="preserve"> </w:t>
            </w:r>
            <w:r>
              <w:rPr>
                <w:color w:val="000000"/>
                <w:sz w:val="24"/>
                <w:szCs w:val="24"/>
                <w:lang w:val="en-US"/>
              </w:rPr>
              <w:t>Fisher</w:t>
            </w:r>
            <w:r w:rsidRPr="00A64CC4">
              <w:rPr>
                <w:color w:val="000000"/>
                <w:sz w:val="24"/>
                <w:szCs w:val="24"/>
              </w:rPr>
              <w:t>-</w:t>
            </w:r>
            <w:r>
              <w:rPr>
                <w:color w:val="000000"/>
                <w:sz w:val="24"/>
                <w:szCs w:val="24"/>
                <w:lang w:val="en-US"/>
              </w:rPr>
              <w:t>Emerson</w:t>
            </w:r>
            <w:r>
              <w:rPr>
                <w:bCs/>
                <w:sz w:val="24"/>
                <w:szCs w:val="24"/>
              </w:rPr>
              <w:t xml:space="preserve"> </w:t>
            </w:r>
            <w:r w:rsidR="004E68B2">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BB4720">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BB4720">
              <w:rPr>
                <w:sz w:val="24"/>
                <w:szCs w:val="24"/>
                <w:lang w:eastAsia="en-US"/>
              </w:rPr>
              <w:t>24.01</w:t>
            </w:r>
            <w:r w:rsidR="00C87700">
              <w:rPr>
                <w:sz w:val="24"/>
                <w:szCs w:val="24"/>
                <w:lang w:eastAsia="en-US"/>
              </w:rPr>
              <w:t>.</w:t>
            </w:r>
            <w:r w:rsidR="00CA1511">
              <w:rPr>
                <w:sz w:val="24"/>
                <w:szCs w:val="24"/>
                <w:lang w:eastAsia="en-US"/>
              </w:rPr>
              <w:t>201</w:t>
            </w:r>
            <w:r w:rsidR="00BB4720">
              <w:rPr>
                <w:sz w:val="24"/>
                <w:szCs w:val="24"/>
                <w:lang w:eastAsia="en-US"/>
              </w:rPr>
              <w:t>9</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BB4720">
              <w:rPr>
                <w:sz w:val="24"/>
                <w:szCs w:val="24"/>
                <w:lang w:eastAsia="en-US"/>
              </w:rPr>
              <w:t>3</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BB4720">
              <w:rPr>
                <w:sz w:val="24"/>
                <w:szCs w:val="24"/>
                <w:lang w:eastAsia="en-US"/>
              </w:rPr>
              <w:t>07</w:t>
            </w:r>
            <w:r w:rsidR="00C87700">
              <w:rPr>
                <w:sz w:val="24"/>
                <w:szCs w:val="24"/>
                <w:lang w:eastAsia="en-US"/>
              </w:rPr>
              <w:t>»</w:t>
            </w:r>
            <w:r w:rsidR="00CA1511">
              <w:rPr>
                <w:sz w:val="24"/>
                <w:szCs w:val="24"/>
                <w:lang w:eastAsia="en-US"/>
              </w:rPr>
              <w:t xml:space="preserve"> </w:t>
            </w:r>
            <w:r w:rsidR="00BB4720">
              <w:rPr>
                <w:sz w:val="24"/>
                <w:szCs w:val="24"/>
                <w:lang w:eastAsia="en-US"/>
              </w:rPr>
              <w:t>февраля</w:t>
            </w:r>
            <w:r w:rsidR="000A39F7" w:rsidRPr="008B2C69">
              <w:rPr>
                <w:sz w:val="24"/>
                <w:szCs w:val="24"/>
                <w:lang w:eastAsia="en-US"/>
              </w:rPr>
              <w:t xml:space="preserve"> 201</w:t>
            </w:r>
            <w:r w:rsidR="00BB4720">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CA7E40"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CA7E40">
        <w:rPr>
          <w:b/>
          <w:sz w:val="24"/>
          <w:szCs w:val="24"/>
        </w:rPr>
        <w:t>Д</w:t>
      </w:r>
      <w:r w:rsidR="00992B60">
        <w:rPr>
          <w:b/>
          <w:sz w:val="24"/>
          <w:szCs w:val="24"/>
        </w:rPr>
        <w:t xml:space="preserve">. Г. </w:t>
      </w:r>
      <w:r w:rsidR="00CA7E40">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BB4720">
        <w:rPr>
          <w:color w:val="000000"/>
          <w:sz w:val="24"/>
          <w:szCs w:val="24"/>
        </w:rPr>
        <w:t>12/19</w:t>
      </w:r>
      <w:r w:rsidR="00055407" w:rsidRPr="00DC4970">
        <w:rPr>
          <w:color w:val="000000"/>
          <w:sz w:val="24"/>
          <w:szCs w:val="24"/>
        </w:rPr>
        <w:t xml:space="preserve"> </w:t>
      </w:r>
      <w:r w:rsidR="00FA4DD6" w:rsidRPr="00DC4970">
        <w:rPr>
          <w:color w:val="000000"/>
          <w:sz w:val="24"/>
          <w:szCs w:val="24"/>
        </w:rPr>
        <w:t>«</w:t>
      </w:r>
      <w:r w:rsidR="00BB4720">
        <w:rPr>
          <w:color w:val="000000"/>
          <w:sz w:val="24"/>
          <w:szCs w:val="24"/>
        </w:rPr>
        <w:t>24</w:t>
      </w:r>
      <w:r w:rsidR="00FA4DD6" w:rsidRPr="00DC4970">
        <w:rPr>
          <w:color w:val="000000"/>
          <w:sz w:val="24"/>
          <w:szCs w:val="24"/>
        </w:rPr>
        <w:t>»</w:t>
      </w:r>
      <w:r w:rsidR="005306D6" w:rsidRPr="00DC4970">
        <w:rPr>
          <w:color w:val="000000"/>
          <w:sz w:val="24"/>
          <w:szCs w:val="24"/>
        </w:rPr>
        <w:t xml:space="preserve"> </w:t>
      </w:r>
      <w:r w:rsidR="004E68B2">
        <w:rPr>
          <w:color w:val="000000"/>
          <w:sz w:val="24"/>
          <w:szCs w:val="24"/>
        </w:rPr>
        <w:t>я</w:t>
      </w:r>
      <w:r w:rsidR="00BB4720">
        <w:rPr>
          <w:color w:val="000000"/>
          <w:sz w:val="24"/>
          <w:szCs w:val="24"/>
        </w:rPr>
        <w:t>нваря</w:t>
      </w:r>
      <w:r w:rsidR="004E68B2">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BB4720">
        <w:rPr>
          <w:color w:val="000000"/>
          <w:sz w:val="24"/>
          <w:szCs w:val="24"/>
        </w:rPr>
        <w:t>9</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E68B2" w:rsidRPr="004E68B2">
        <w:rPr>
          <w:color w:val="000000"/>
          <w:sz w:val="24"/>
          <w:szCs w:val="24"/>
        </w:rPr>
        <w:t>Анкета Участника (форма 5</w:t>
      </w:r>
      <w:r w:rsidR="004E68B2" w:rsidRPr="004E68B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E68B2" w:rsidRPr="004E68B2">
        <w:rPr>
          <w:color w:val="000000"/>
          <w:sz w:val="24"/>
          <w:szCs w:val="24"/>
        </w:rPr>
        <w:t>Справка о перечне и годовых объемах выполнения аналогичных договоров (форма 6</w:t>
      </w:r>
      <w:r w:rsidR="004E68B2" w:rsidRPr="004E68B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w:t>
      </w:r>
      <w:r w:rsidR="004E68B2">
        <w:rPr>
          <w:sz w:val="24"/>
          <w:szCs w:val="24"/>
        </w:rPr>
        <w:t xml:space="preserve"> </w:t>
      </w:r>
      <w:r w:rsidRPr="001F2C0F">
        <w:rPr>
          <w:sz w:val="24"/>
          <w:szCs w:val="24"/>
        </w:rPr>
        <w:t>«1 234 567,89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w:t>
      </w:r>
      <w:r w:rsidR="004E68B2">
        <w:rPr>
          <w:sz w:val="24"/>
          <w:szCs w:val="24"/>
        </w:rPr>
        <w:t xml:space="preserve">к действия Предложения 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E68B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5CD" w:rsidRDefault="002C65CD">
      <w:r>
        <w:separator/>
      </w:r>
    </w:p>
  </w:endnote>
  <w:endnote w:type="continuationSeparator" w:id="0">
    <w:p w:rsidR="002C65CD" w:rsidRDefault="002C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007D93" w:rsidRDefault="00007D93">
        <w:pPr>
          <w:pStyle w:val="af0"/>
          <w:jc w:val="right"/>
        </w:pPr>
        <w:r>
          <w:fldChar w:fldCharType="begin"/>
        </w:r>
        <w:r>
          <w:instrText xml:space="preserve"> PAGE   \* MERGEFORMAT </w:instrText>
        </w:r>
        <w:r>
          <w:fldChar w:fldCharType="separate"/>
        </w:r>
        <w:r w:rsidR="00BB4720">
          <w:rPr>
            <w:noProof/>
          </w:rPr>
          <w:t>1</w:t>
        </w:r>
        <w:r>
          <w:rPr>
            <w:noProof/>
          </w:rPr>
          <w:fldChar w:fldCharType="end"/>
        </w:r>
      </w:p>
    </w:sdtContent>
  </w:sdt>
  <w:p w:rsidR="00007D93" w:rsidRDefault="00007D9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5CD" w:rsidRDefault="002C65CD">
      <w:r>
        <w:separator/>
      </w:r>
    </w:p>
  </w:footnote>
  <w:footnote w:type="continuationSeparator" w:id="0">
    <w:p w:rsidR="002C65CD" w:rsidRDefault="002C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D93" w:rsidRPr="00F01080" w:rsidRDefault="00007D9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07D93"/>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5CD"/>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68B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720"/>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24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87700"/>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E40"/>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609"/>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31296"/>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A5CD3-4E8B-4CB5-9250-8907B9B8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4557</Words>
  <Characters>25980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30477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49</cp:revision>
  <cp:lastPrinted>2018-10-23T05:00:00Z</cp:lastPrinted>
  <dcterms:created xsi:type="dcterms:W3CDTF">2015-11-05T11:44:00Z</dcterms:created>
  <dcterms:modified xsi:type="dcterms:W3CDTF">2019-01-24T05:32:00Z</dcterms:modified>
</cp:coreProperties>
</file>